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99476" w14:textId="77777777" w:rsidR="00263ED3" w:rsidRDefault="00263ED3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131F6" w14:textId="77777777" w:rsidR="00263ED3" w:rsidRDefault="00263ED3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07DB8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14:paraId="317DEFEF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14:paraId="476A83A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14:paraId="5C49AA15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14:paraId="62BC0BE7" w14:textId="5326936A" w:rsidR="00E85250" w:rsidRPr="00702497" w:rsidRDefault="005564A7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 w14:anchorId="7BED6CD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14:paraId="432C5C8D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14:paraId="17E76411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14:paraId="22F6A7A9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6B8ABCCF" w14:textId="7C71D924" w:rsidR="00D72089" w:rsidRPr="0035486B" w:rsidRDefault="005564A7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>«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A40912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0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A40912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="00955661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14:paraId="447A36CD" w14:textId="77777777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953C01" w14:textId="380A4124" w:rsidR="00D72089" w:rsidRPr="0035486B" w:rsidRDefault="00D72089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5564A7"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5E751A64"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14:paraId="153B12A2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14:paraId="16468CCC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14:paraId="2B942D93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14:paraId="6EA53478" w14:textId="62455E20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 w:rsidR="0068537C">
                    <w:rPr>
                      <w:rFonts w:ascii="Times New Roman" w:hAnsi="Times New Roman" w:cs="Times New Roman"/>
                    </w:rPr>
                    <w:t xml:space="preserve">№1 </w:t>
                  </w:r>
                  <w:proofErr w:type="gramStart"/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  <w:proofErr w:type="gramEnd"/>
                </w:p>
                <w:p w14:paraId="52DAD827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30A3340C" w14:textId="719FC020" w:rsidR="00D72089" w:rsidRPr="0093702C" w:rsidRDefault="005564A7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29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68537C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68537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955661">
                    <w:rPr>
                      <w:rFonts w:ascii="Times New Roman" w:hAnsi="Times New Roman" w:cs="Times New Roman"/>
                    </w:rPr>
                    <w:t>20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14:paraId="00108F13" w14:textId="77777777" w:rsidR="00D72089" w:rsidRPr="0093702C" w:rsidRDefault="00D72089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7AA3E0A1"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14:paraId="5235B2A6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14:paraId="71135B73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14:paraId="0EA8401E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14:paraId="67B083C1" w14:textId="77777777" w:rsidR="00D72089" w:rsidRPr="0093702C" w:rsidRDefault="00D72089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14:paraId="79BB808A" w14:textId="77777777" w:rsidR="00D72089" w:rsidRPr="0093702C" w:rsidRDefault="00D72089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14:paraId="293F30E2" w14:textId="3816864C" w:rsidR="00D72089" w:rsidRPr="0093702C" w:rsidRDefault="005564A7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68537C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3842EDA7"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14:paraId="65902BD2" w14:textId="07147CA4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14:paraId="66EDF3C0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14:paraId="51ACEC22" w14:textId="77777777" w:rsidR="00D72089" w:rsidRPr="0093702C" w:rsidRDefault="00D72089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естественно-математических наук, информатики, технологии, ОБЖ и физической культуры</w:t>
                  </w:r>
                </w:p>
                <w:p w14:paraId="71EBB6F4" w14:textId="27F3B43F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0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14:paraId="7AD6B057" w14:textId="7914B258" w:rsidR="00D72089" w:rsidRPr="0035486B" w:rsidRDefault="005564A7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="00955661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0"/>
                <w:p w14:paraId="1937E3A2" w14:textId="77777777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14:paraId="1024723B" w14:textId="77777777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613EF3A2" w14:textId="243E3684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14:paraId="47158284" w14:textId="77777777" w:rsidR="00D72089" w:rsidRPr="0035486B" w:rsidRDefault="00D7208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3CD4AD" w14:textId="49D0E4FD" w:rsidR="00D72089" w:rsidRPr="0093702C" w:rsidRDefault="005564A7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2089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8537C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D72089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2089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14:paraId="63218897" w14:textId="09F225E6" w:rsidR="00E85250" w:rsidRPr="00702497" w:rsidRDefault="00E24B4F" w:rsidP="00E24B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85250"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1881E35F" w14:textId="7CABAFCA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5564A7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5564A7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14:paraId="49FC772C" w14:textId="45A146F0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4023">
        <w:rPr>
          <w:rFonts w:ascii="Times New Roman" w:hAnsi="Times New Roman" w:cs="Times New Roman"/>
          <w:b/>
          <w:sz w:val="28"/>
          <w:szCs w:val="28"/>
        </w:rPr>
        <w:t>курсу «Вероятность и статистика»</w:t>
      </w:r>
    </w:p>
    <w:p w14:paraId="7574ADA5" w14:textId="02C34198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5423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14:paraId="18368AE8" w14:textId="77777777"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B9269" w14:textId="6183C63A"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5564A7">
        <w:rPr>
          <w:rFonts w:ascii="Times New Roman" w:hAnsi="Times New Roman" w:cs="Times New Roman"/>
          <w:u w:val="single"/>
        </w:rPr>
        <w:t>5-</w:t>
      </w:r>
      <w:r w:rsidR="00254237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14:paraId="42ACC5D3" w14:textId="61761858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54237">
        <w:rPr>
          <w:rFonts w:ascii="Times New Roman" w:hAnsi="Times New Roman" w:cs="Times New Roman"/>
          <w:u w:val="single"/>
        </w:rPr>
        <w:t>34</w:t>
      </w:r>
      <w:r w:rsidR="006E1EF9">
        <w:rPr>
          <w:rFonts w:ascii="Times New Roman" w:hAnsi="Times New Roman" w:cs="Times New Roman"/>
          <w:u w:val="single"/>
        </w:rPr>
        <w:t>_</w:t>
      </w:r>
    </w:p>
    <w:p w14:paraId="792DF6E8" w14:textId="71B22DFA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54237">
        <w:rPr>
          <w:rFonts w:ascii="Times New Roman" w:hAnsi="Times New Roman" w:cs="Times New Roman"/>
          <w:u w:val="single"/>
        </w:rPr>
        <w:t>1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14:paraId="73661884" w14:textId="77777777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14:paraId="2EC77212" w14:textId="390FED54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A34A51">
        <w:rPr>
          <w:rFonts w:ascii="Times New Roman" w:hAnsi="Times New Roman" w:cs="Times New Roman"/>
          <w:u w:val="single"/>
        </w:rPr>
        <w:t>а</w:t>
      </w:r>
    </w:p>
    <w:p w14:paraId="346FE898" w14:textId="77777777"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14:paraId="2D29445D" w14:textId="4E6675EC" w:rsidR="0093702C" w:rsidRPr="009B4023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</w:t>
      </w:r>
      <w:r w:rsidRPr="009C62AF">
        <w:rPr>
          <w:rFonts w:ascii="Times New Roman" w:hAnsi="Times New Roman" w:cs="Times New Roman"/>
          <w:u w:val="single"/>
        </w:rPr>
        <w:t xml:space="preserve">издания  </w:t>
      </w:r>
      <w:r w:rsidR="009B4023" w:rsidRPr="009C62AF">
        <w:rPr>
          <w:rFonts w:ascii="Times New Roman" w:hAnsi="Times New Roman" w:cs="Times New Roman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 xml:space="preserve">Высоцкий И.Р., Ященко И.В.; под ред. Ященко И.В. Математика. </w:t>
      </w:r>
      <w:proofErr w:type="gramStart"/>
      <w:r w:rsidR="009C62AF" w:rsidRPr="009C62AF">
        <w:rPr>
          <w:rFonts w:ascii="Times New Roman" w:hAnsi="Times New Roman" w:cs="Times New Roman"/>
          <w:u w:val="single"/>
        </w:rPr>
        <w:t>Вероятность и статистика: 7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–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9-е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классы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: </w:t>
      </w:r>
      <w:r w:rsidR="009C62AF" w:rsidRPr="009C62AF">
        <w:rPr>
          <w:rFonts w:ascii="Times New Roman" w:hAnsi="Times New Roman" w:cs="Times New Roman"/>
          <w:u w:val="single"/>
        </w:rPr>
        <w:t>базовый уровень: учебник: в 2 частях –</w:t>
      </w:r>
      <w:r w:rsidR="009C62AF" w:rsidRPr="009C62AF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9C62AF" w:rsidRPr="009C62AF">
        <w:rPr>
          <w:rFonts w:ascii="Times New Roman" w:hAnsi="Times New Roman" w:cs="Times New Roman"/>
          <w:u w:val="single"/>
        </w:rPr>
        <w:t>Просвещение»</w:t>
      </w:r>
      <w:r w:rsidR="0003132F" w:rsidRPr="009B4023">
        <w:rPr>
          <w:rFonts w:ascii="Times New Roman" w:hAnsi="Times New Roman" w:cs="Times New Roman"/>
          <w:u w:val="single"/>
        </w:rPr>
        <w:t xml:space="preserve"> М., </w:t>
      </w:r>
      <w:r w:rsidR="0093702C" w:rsidRPr="009B4023">
        <w:rPr>
          <w:rFonts w:ascii="Times New Roman" w:hAnsi="Times New Roman" w:cs="Times New Roman"/>
          <w:u w:val="single"/>
        </w:rPr>
        <w:t xml:space="preserve"> 20</w:t>
      </w:r>
      <w:r w:rsidR="00F967C7">
        <w:rPr>
          <w:rFonts w:ascii="Times New Roman" w:hAnsi="Times New Roman" w:cs="Times New Roman"/>
          <w:u w:val="single"/>
        </w:rPr>
        <w:t>2</w:t>
      </w:r>
      <w:r w:rsidR="001F6F67">
        <w:rPr>
          <w:rFonts w:ascii="Times New Roman" w:hAnsi="Times New Roman" w:cs="Times New Roman"/>
          <w:u w:val="single"/>
        </w:rPr>
        <w:t>3</w:t>
      </w:r>
      <w:r w:rsidR="0093702C" w:rsidRPr="009B4023">
        <w:rPr>
          <w:rFonts w:ascii="Times New Roman" w:hAnsi="Times New Roman" w:cs="Times New Roman"/>
          <w:u w:val="single"/>
        </w:rPr>
        <w:t xml:space="preserve"> года издания.</w:t>
      </w:r>
      <w:proofErr w:type="gramEnd"/>
    </w:p>
    <w:p w14:paraId="677575CD" w14:textId="7D3674BC"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14:paraId="1F658027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13F22E30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2F603206" w14:textId="39CCC12D"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254237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5564A7">
        <w:rPr>
          <w:rFonts w:ascii="Times New Roman" w:hAnsi="Times New Roman" w:cs="Times New Roman"/>
          <w:sz w:val="22"/>
        </w:rPr>
        <w:t>4</w:t>
      </w:r>
      <w:bookmarkStart w:id="1" w:name="_GoBack"/>
      <w:bookmarkEnd w:id="1"/>
      <w:r w:rsidRPr="00702497">
        <w:rPr>
          <w:rFonts w:ascii="Times New Roman" w:hAnsi="Times New Roman" w:cs="Times New Roman"/>
          <w:sz w:val="22"/>
        </w:rPr>
        <w:t xml:space="preserve"> г.</w:t>
      </w:r>
    </w:p>
    <w:p w14:paraId="186BCB4D" w14:textId="77777777"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14:paraId="04610EDA" w14:textId="77777777" w:rsidR="009C62AF" w:rsidRPr="00814B5A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4B5A">
        <w:rPr>
          <w:rFonts w:ascii="Times New Roman" w:hAnsi="Times New Roman" w:cs="Times New Roman"/>
          <w:b/>
          <w:sz w:val="28"/>
          <w:szCs w:val="24"/>
        </w:rPr>
        <w:lastRenderedPageBreak/>
        <w:t>ПЛАНИРУЕМЫЕ РЕЗУЛЬТАТЫ ИЗУЧЕНИЯ УЧЕБНОГО ПРЕДМЕТА, КУРСА</w:t>
      </w:r>
    </w:p>
    <w:p w14:paraId="4176856D" w14:textId="77777777" w:rsidR="009C62AF" w:rsidRDefault="009C62AF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</w:p>
    <w:p w14:paraId="0883924D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szCs w:val="24"/>
          <w:lang w:eastAsia="ru-RU"/>
        </w:rPr>
        <w:t>ЛИЧНОСТНЫЕ РЕЗУЛЬТАТЫ</w:t>
      </w:r>
    </w:p>
    <w:p w14:paraId="3A9051F1" w14:textId="77777777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Личностные результаты освоения программы учебного курса «Вероятность и статистика» характеризуются:</w:t>
      </w:r>
    </w:p>
    <w:p w14:paraId="4DA451D8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Патриотическое воспитание:</w:t>
      </w:r>
    </w:p>
    <w:p w14:paraId="33E4B1F9" w14:textId="77777777" w:rsidR="00D72089" w:rsidRPr="00D72089" w:rsidRDefault="00D72089" w:rsidP="00110799">
      <w:pPr>
        <w:pStyle w:val="af0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678C6383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Гражданское и духовно-нравственное воспитание:</w:t>
      </w:r>
    </w:p>
    <w:p w14:paraId="0FD2926D" w14:textId="77777777" w:rsidR="00D72089" w:rsidRPr="00D72089" w:rsidRDefault="00D72089" w:rsidP="00110799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14:paraId="1C48206A" w14:textId="77777777" w:rsidR="00D72089" w:rsidRPr="00D72089" w:rsidRDefault="00D72089" w:rsidP="00110799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14:paraId="16103A8F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Трудовое воспитание:</w:t>
      </w:r>
    </w:p>
    <w:p w14:paraId="07A32E55" w14:textId="77777777" w:rsidR="00D72089" w:rsidRPr="00D72089" w:rsidRDefault="00D72089" w:rsidP="00110799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14:paraId="1A353711" w14:textId="77777777" w:rsidR="00D72089" w:rsidRPr="00D72089" w:rsidRDefault="00D72089" w:rsidP="00110799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14:paraId="068E45E5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Эстетическое воспитание:</w:t>
      </w:r>
    </w:p>
    <w:p w14:paraId="1B1C16F2" w14:textId="77777777" w:rsidR="00D72089" w:rsidRPr="00D72089" w:rsidRDefault="00D72089" w:rsidP="00110799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1FA8F099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Ценности научного познания:</w:t>
      </w:r>
    </w:p>
    <w:p w14:paraId="26FA48A7" w14:textId="77777777" w:rsidR="00110799" w:rsidRDefault="00D72089" w:rsidP="00110799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</w:t>
      </w:r>
    </w:p>
    <w:p w14:paraId="2F22D747" w14:textId="6AC1FF83" w:rsidR="00D72089" w:rsidRPr="00D72089" w:rsidRDefault="00D72089" w:rsidP="00110799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овладением простейшими навыками исследовательской деятельности.</w:t>
      </w:r>
    </w:p>
    <w:p w14:paraId="66A99363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</w:p>
    <w:p w14:paraId="12881994" w14:textId="77777777" w:rsidR="00D72089" w:rsidRPr="00D72089" w:rsidRDefault="00D72089" w:rsidP="00110799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</w:p>
    <w:p w14:paraId="0A4A09BA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Экологическое воспитание:</w:t>
      </w:r>
    </w:p>
    <w:p w14:paraId="5563D892" w14:textId="77777777" w:rsidR="00D72089" w:rsidRPr="00D72089" w:rsidRDefault="00D72089" w:rsidP="00110799">
      <w:pPr>
        <w:pStyle w:val="af0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14:paraId="72783520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обучающегося</w:t>
      </w:r>
      <w:proofErr w:type="gramEnd"/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 xml:space="preserve"> к изменяющимся условиям социальной и природной среды:</w:t>
      </w:r>
    </w:p>
    <w:p w14:paraId="089AEF89" w14:textId="77777777"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AE40541" w14:textId="77777777"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14:paraId="58AA6814" w14:textId="77777777"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C679C76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szCs w:val="24"/>
          <w:lang w:eastAsia="ru-RU"/>
        </w:rPr>
        <w:t>МЕТАПРЕДМЕТНЫЕ РЕЗУЛЬТАТЫ</w:t>
      </w:r>
    </w:p>
    <w:p w14:paraId="4DEA2280" w14:textId="212D8790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Метапредметные результаты освоения программы учебного курса «Вероятность и статистика» характеризуются овладением 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познавательными действиями,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коммуникативными действиями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и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универсальными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 xml:space="preserve">  регулятивными действиями.</w:t>
      </w:r>
    </w:p>
    <w:p w14:paraId="2A3A54DB" w14:textId="77777777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1) Универсальные познавательные 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1AD60C8F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Базовые логические действия:</w:t>
      </w:r>
    </w:p>
    <w:p w14:paraId="20AC89DE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1631BACE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CD82A4F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5BDBD863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C0936F1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288D8163" w14:textId="77777777"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A97187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Базовые исследовательские действия:</w:t>
      </w:r>
    </w:p>
    <w:p w14:paraId="1A753B96" w14:textId="77777777"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E7BA06B" w14:textId="77777777"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7C5E1D2" w14:textId="77777777"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D74EA90" w14:textId="77777777"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95775C6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Работа с информацией:</w:t>
      </w:r>
    </w:p>
    <w:p w14:paraId="4B4DF024" w14:textId="77777777"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14:paraId="08026C4C" w14:textId="77777777"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60016391" w14:textId="77777777"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055A837" w14:textId="77777777"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1230717" w14:textId="77777777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2)  Универсальные коммуникативные действия обеспечивают сформированность социальных навыков обучающихся.</w:t>
      </w:r>
    </w:p>
    <w:p w14:paraId="17D3F7A4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Общение:</w:t>
      </w:r>
    </w:p>
    <w:p w14:paraId="39D012D7" w14:textId="77777777"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E6F87C9" w14:textId="77777777"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7B92761" w14:textId="77777777"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528635F" w14:textId="77777777"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Сотрудничество:</w:t>
      </w:r>
    </w:p>
    <w:p w14:paraId="6978F0A7" w14:textId="77777777"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5FB518E6" w14:textId="77777777"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41890E6A" w14:textId="77777777"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14:paraId="41FAD0B3" w14:textId="77777777"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выполнять свою часть работы и координировать свои действия с другими членами команды;</w:t>
      </w:r>
    </w:p>
    <w:p w14:paraId="4E2534D9" w14:textId="77777777"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14:paraId="04695029" w14:textId="77777777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3)  Универсальные регулятивные действия обеспечивают формирование смысловых установок и жизненных навыков личности.</w:t>
      </w:r>
    </w:p>
    <w:p w14:paraId="5734FAE0" w14:textId="77777777"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i/>
          <w:szCs w:val="24"/>
          <w:lang w:eastAsia="ru-RU"/>
        </w:rPr>
        <w:t>Самоорганизация:</w:t>
      </w:r>
    </w:p>
    <w:p w14:paraId="2689563E" w14:textId="77777777" w:rsidR="00D72089" w:rsidRPr="00D72089" w:rsidRDefault="00D72089" w:rsidP="007C411E">
      <w:pPr>
        <w:pStyle w:val="af0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DBE4D74" w14:textId="77777777"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i/>
          <w:szCs w:val="24"/>
          <w:lang w:eastAsia="ru-RU"/>
        </w:rPr>
        <w:t>Самоконтроль:</w:t>
      </w:r>
    </w:p>
    <w:p w14:paraId="08AE5F8B" w14:textId="77777777"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14:paraId="2494097A" w14:textId="77777777"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E3C46B7" w14:textId="77777777"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971B990" w14:textId="77777777"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szCs w:val="24"/>
          <w:lang w:eastAsia="ru-RU"/>
        </w:rPr>
        <w:t>ПРЕДМЕТНЫЕ РЕЗУЛЬТАТЫ </w:t>
      </w:r>
    </w:p>
    <w:p w14:paraId="2AE8B669" w14:textId="77777777"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Предметные результаты освоения курса «Вероятность и статистика» в 9 классе характеризуются следующими умениями.</w:t>
      </w:r>
    </w:p>
    <w:p w14:paraId="3CAA9F9B" w14:textId="7A631A0E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14:paraId="78B9BF64" w14:textId="77777777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08F0677A" w14:textId="77777777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09BE6873" w14:textId="77777777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8B9AEEF" w14:textId="77777777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lastRenderedPageBreak/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678F8A4" w14:textId="77777777"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Иметь представление о случайной величине и о распределении вероятностей.</w:t>
      </w:r>
    </w:p>
    <w:p w14:paraId="59E7820B" w14:textId="77777777" w:rsid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429D802" w14:textId="77777777" w:rsidR="00263FB9" w:rsidRPr="00D72089" w:rsidRDefault="00263FB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</w:p>
    <w:p w14:paraId="422AE49E" w14:textId="77777777" w:rsidR="009C62AF" w:rsidRPr="00814B5A" w:rsidRDefault="009C62AF" w:rsidP="009C62AF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bookmarkStart w:id="2" w:name="_Toc428469257"/>
      <w:bookmarkStart w:id="3" w:name="_Toc428469405"/>
      <w:r w:rsidRPr="00814B5A">
        <w:rPr>
          <w:rFonts w:ascii="Times New Roman" w:hAnsi="Times New Roman" w:cs="Times New Roman"/>
          <w:sz w:val="28"/>
          <w:szCs w:val="24"/>
        </w:rPr>
        <w:t>СОДЕРЖАНИЕ УЧЕБНОГО ПРЕДМЕТА</w:t>
      </w:r>
      <w:bookmarkEnd w:id="2"/>
      <w:bookmarkEnd w:id="3"/>
      <w:r w:rsidRPr="00814B5A">
        <w:rPr>
          <w:rFonts w:ascii="Times New Roman" w:hAnsi="Times New Roman" w:cs="Times New Roman"/>
          <w:sz w:val="28"/>
          <w:szCs w:val="24"/>
        </w:rPr>
        <w:t>, КУРСА</w:t>
      </w:r>
    </w:p>
    <w:p w14:paraId="1708A389" w14:textId="77777777" w:rsidR="009C62AF" w:rsidRDefault="009C62AF" w:rsidP="00D72089">
      <w:pPr>
        <w:pStyle w:val="af0"/>
        <w:ind w:firstLine="567"/>
        <w:jc w:val="both"/>
        <w:rPr>
          <w:rFonts w:ascii="Times New Roman" w:hAnsi="Times New Roman" w:cs="Times New Roman"/>
          <w:w w:val="120"/>
        </w:rPr>
      </w:pPr>
    </w:p>
    <w:p w14:paraId="3DEECB1D" w14:textId="77777777"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20"/>
        </w:rPr>
        <w:t>Представление данных в виде таблиц, диаграмм, графиков,</w:t>
      </w:r>
      <w:r w:rsidRPr="009C62AF">
        <w:rPr>
          <w:rFonts w:ascii="Times New Roman" w:hAnsi="Times New Roman" w:cs="Times New Roman"/>
          <w:spacing w:val="-57"/>
          <w:w w:val="120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интерпретация данных. Чтение и построение таблиц, диаграмм,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графиков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по</w:t>
      </w:r>
      <w:r w:rsidRPr="009C62AF">
        <w:rPr>
          <w:rFonts w:ascii="Times New Roman" w:hAnsi="Times New Roman" w:cs="Times New Roman"/>
          <w:spacing w:val="11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реальным</w:t>
      </w:r>
      <w:r w:rsidRPr="009C62AF">
        <w:rPr>
          <w:rFonts w:ascii="Times New Roman" w:hAnsi="Times New Roman" w:cs="Times New Roman"/>
          <w:spacing w:val="11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данным.</w:t>
      </w:r>
    </w:p>
    <w:p w14:paraId="0CF2E2B1" w14:textId="77777777"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Перестановки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факториал.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Сочетания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число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сочетаний.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Треугольник Паскаля. Решение задач с использованием комбинаторики.</w:t>
      </w:r>
    </w:p>
    <w:p w14:paraId="5CEF5AE5" w14:textId="77777777"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Геометрическая вероятность. Случайный выбор точки из фи</w:t>
      </w:r>
      <w:r w:rsidRPr="009C62AF">
        <w:rPr>
          <w:rFonts w:ascii="Times New Roman" w:hAnsi="Times New Roman" w:cs="Times New Roman"/>
          <w:w w:val="120"/>
        </w:rPr>
        <w:t>гуры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на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плоскости,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из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отрезка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из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дуги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окружности.</w:t>
      </w:r>
    </w:p>
    <w:p w14:paraId="657EDEAD" w14:textId="77777777"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Испытание. Успех и неудача. Серия испытаний до первого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успеха. Серия испытаний Бернулли. Вероятности событий в серии</w:t>
      </w:r>
      <w:r w:rsidRPr="009C62AF">
        <w:rPr>
          <w:rFonts w:ascii="Times New Roman" w:hAnsi="Times New Roman" w:cs="Times New Roman"/>
          <w:spacing w:val="16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испытаний</w:t>
      </w:r>
      <w:r w:rsidRPr="009C62AF">
        <w:rPr>
          <w:rFonts w:ascii="Times New Roman" w:hAnsi="Times New Roman" w:cs="Times New Roman"/>
          <w:spacing w:val="16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Бернулли.</w:t>
      </w:r>
    </w:p>
    <w:p w14:paraId="4F318ABB" w14:textId="77777777"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Случайная величина и распределение вероятностей. Математическое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ожидание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дисперсия.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Примеры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математического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как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теоретического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среднего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значения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величины.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Математическое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ожидание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дисперсия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случайной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величины «число</w:t>
      </w:r>
      <w:r w:rsidRPr="009C62AF">
        <w:rPr>
          <w:rFonts w:ascii="Times New Roman" w:hAnsi="Times New Roman" w:cs="Times New Roman"/>
          <w:spacing w:val="3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успехов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серии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испытаний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Бернулли».</w:t>
      </w:r>
    </w:p>
    <w:p w14:paraId="55E7815F" w14:textId="0BEF8210" w:rsidR="006873BF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w w:val="115"/>
        </w:rPr>
      </w:pPr>
      <w:r w:rsidRPr="009C62AF">
        <w:rPr>
          <w:rFonts w:ascii="Times New Roman" w:hAnsi="Times New Roman" w:cs="Times New Roman"/>
          <w:w w:val="115"/>
        </w:rPr>
        <w:t>Понятие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законе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больших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чисел.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Измерение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вероятностей</w:t>
      </w:r>
      <w:r w:rsidRPr="009C62AF">
        <w:rPr>
          <w:rFonts w:ascii="Times New Roman" w:hAnsi="Times New Roman" w:cs="Times New Roman"/>
          <w:spacing w:val="-5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 помощью частот. Роль и значение закона больших чисел в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природе</w:t>
      </w:r>
      <w:r w:rsidRPr="009C62AF">
        <w:rPr>
          <w:rFonts w:ascii="Times New Roman" w:hAnsi="Times New Roman" w:cs="Times New Roman"/>
          <w:spacing w:val="14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обществе.</w:t>
      </w:r>
    </w:p>
    <w:p w14:paraId="44509C9E" w14:textId="77777777" w:rsidR="00263FB9" w:rsidRDefault="00263FB9" w:rsidP="00D72089">
      <w:pPr>
        <w:pStyle w:val="af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70E047" w14:textId="77777777"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</w:rPr>
      </w:pPr>
      <w:bookmarkStart w:id="4" w:name="_Toc428469258"/>
      <w:bookmarkStart w:id="5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14:paraId="6458F036" w14:textId="77777777"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14:paraId="7AE98B73" w14:textId="77777777"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205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1"/>
        <w:gridCol w:w="1701"/>
        <w:gridCol w:w="1842"/>
        <w:gridCol w:w="5627"/>
        <w:gridCol w:w="2126"/>
        <w:gridCol w:w="2126"/>
        <w:gridCol w:w="2126"/>
      </w:tblGrid>
      <w:tr w:rsidR="009C62AF" w14:paraId="38712C27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1AC1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285E" w14:textId="77777777"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14:paraId="18387837" w14:textId="77777777"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89632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C931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9C62AF" w14:paraId="7483B3B2" w14:textId="77777777" w:rsidTr="00D822B6">
        <w:trPr>
          <w:gridAfter w:val="3"/>
          <w:wAfter w:w="6378" w:type="dxa"/>
          <w:trHeight w:val="27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955A" w14:textId="77777777" w:rsidR="009C62AF" w:rsidRDefault="009C62AF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9EF2" w14:textId="77777777"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906A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28481EEE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71D763EE" w14:textId="77777777" w:rsidR="009C62AF" w:rsidRP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2AF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5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88A2" w14:textId="77777777"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822B6" w14:paraId="13576E7C" w14:textId="77777777" w:rsidTr="00D822B6">
        <w:trPr>
          <w:gridAfter w:val="3"/>
          <w:wAfter w:w="6378" w:type="dxa"/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2E50" w14:textId="0D64DD75"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1.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Повторение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3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курса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-37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  <w:w w:val="105"/>
              </w:rPr>
              <w:t>8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22"/>
                <w:w w:val="105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  <w:w w:val="105"/>
              </w:rPr>
              <w:t>класса</w:t>
            </w:r>
          </w:p>
        </w:tc>
      </w:tr>
      <w:tr w:rsidR="00D822B6" w14:paraId="48AAA2C1" w14:textId="77777777" w:rsidTr="00D822B6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B5D0" w14:textId="37EB733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DA09" w14:textId="183E2D27"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Представление данных.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4D48" w14:textId="7E6D747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9DF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F12A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74A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7982A8A4" w14:textId="77777777" w:rsidTr="00D822B6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8435" w14:textId="5EAFB322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86E6" w14:textId="2456FF65"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Описательная  статистика.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EE63" w14:textId="4819C25C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12BB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7374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FEF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6FDD2AA7" w14:textId="77777777" w:rsidTr="00D822B6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9D76" w14:textId="0B853E0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A677" w14:textId="38909172"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Операции над событиями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DA9A" w14:textId="1F42280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E28B4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C444D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1FAE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6A96E30E" w14:textId="77777777" w:rsidTr="00D822B6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04E5" w14:textId="1EE2D0B5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B356" w14:textId="1D288E65"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Независимость событий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C489" w14:textId="4807526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56A87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47DB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593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446DA671" w14:textId="77777777" w:rsidTr="00D822B6">
        <w:trPr>
          <w:gridAfter w:val="3"/>
          <w:wAfter w:w="6378" w:type="dxa"/>
          <w:trHeight w:val="33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9654" w14:textId="09186275"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BE8C" w14:textId="5D53C597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8FD3D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7FB1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1A1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6BBCC2AD" w14:textId="77777777" w:rsidTr="00D822B6">
        <w:trPr>
          <w:gridAfter w:val="3"/>
          <w:wAfter w:w="6378" w:type="dxa"/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C51" w14:textId="35475B90"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lastRenderedPageBreak/>
              <w:t>Раздел 2.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Элементы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3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комбинаторики</w:t>
            </w:r>
          </w:p>
        </w:tc>
      </w:tr>
      <w:tr w:rsidR="00D822B6" w14:paraId="1B9947AB" w14:textId="77777777" w:rsidTr="00D822B6">
        <w:trPr>
          <w:gridAfter w:val="3"/>
          <w:wAfter w:w="6378" w:type="dxa"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32AFC3" w14:textId="7E05F961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DAA07" w14:textId="6BD0D4BD"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Комбинаторное правило умножения.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08E62" w14:textId="5C31B46F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B231627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1593C2" w14:textId="7AA7CB8B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D25F28" w14:textId="0047C6E0" w:rsidR="00D822B6" w:rsidRDefault="005564A7" w:rsidP="00D822B6">
            <w:pPr>
              <w:jc w:val="center"/>
              <w:rPr>
                <w:rFonts w:ascii="Times New Roman" w:hAnsi="Times New Roman" w:cs="Times New Roman"/>
              </w:rPr>
            </w:pPr>
            <w:hyperlink r:id="rId10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https://www.yaklass.ru/p/algebra/9-klass/elementy-kombinatoriki-statistiki-i-teorii-veroiatnostei-10205/elementy-kombinatoriki-kombinatornye-zadachi-12502/re-15e2fa21-9b30-43d2-b5da-124ae70b1ba6</w:t>
              </w:r>
            </w:hyperlink>
          </w:p>
        </w:tc>
      </w:tr>
      <w:tr w:rsidR="00D822B6" w14:paraId="309C8291" w14:textId="77777777" w:rsidTr="00D822B6">
        <w:trPr>
          <w:gridAfter w:val="3"/>
          <w:wAfter w:w="6378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ABEDEC" w14:textId="2ED1719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34E8C" w14:textId="52C1A4F4"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Перестановки.</w:t>
            </w:r>
            <w:r w:rsidRPr="00152F6F">
              <w:rPr>
                <w:rFonts w:ascii="Times New Roman" w:hAnsi="Times New Roman" w:cs="Times New Roman"/>
                <w:sz w:val="22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0"/>
                <w:lang w:eastAsia="ru-RU"/>
              </w:rPr>
              <w:t>Факториал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94C91" w14:textId="7BB51363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7B2C51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6010DF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3EECA" w14:textId="594F169D" w:rsidR="00D822B6" w:rsidRDefault="005564A7" w:rsidP="00D822B6">
            <w:pPr>
              <w:jc w:val="center"/>
            </w:pPr>
            <w:hyperlink r:id="rId11" w:history="1">
              <w:r w:rsidR="00D822B6" w:rsidRPr="00984D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https://www.yaklass.ru/p/algebra/11-klass/nachalnye-svedeniia-kombinatoriki-9340/perestanovki-perestanovki-bez-povtorenii-9343/re-2ff8fadb-bee7-4098-b497-a60cdf421c85</w:t>
              </w:r>
            </w:hyperlink>
            <w:r w:rsidR="00D82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22B6" w:rsidRPr="00152F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="00D822B6" w:rsidRPr="002E5FC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https://resh.edu.ru/subject/lesson/2120/start/</w:t>
              </w:r>
            </w:hyperlink>
            <w:hyperlink r:id="rId13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https://www.yaklass.ru/p/algebra/9-klass/elementy-kombinatoriki-statistiki-i-teorii-veroiatnostei-10205/elementy-kombinatoriki-kombinatornye-zadachi-12502/re-3a197bf8-b5b2-4aaa-bafa-922a542da0cd</w:t>
              </w:r>
            </w:hyperlink>
          </w:p>
        </w:tc>
      </w:tr>
      <w:tr w:rsidR="00D822B6" w14:paraId="48D6A5F5" w14:textId="77777777" w:rsidTr="00D822B6">
        <w:trPr>
          <w:gridAfter w:val="3"/>
          <w:wAfter w:w="6378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613DB" w14:textId="6A7346F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848390" w14:textId="1CC567F4"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Ч</w:t>
            </w: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исло сочетаний.</w:t>
            </w: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 </w:t>
            </w: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 Треугольник Паскаля.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7FE56" w14:textId="104CCD38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A4E69D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2FBF73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04AE9" w14:textId="6E41DA50" w:rsidR="00D822B6" w:rsidRPr="00152F6F" w:rsidRDefault="005564A7" w:rsidP="00D822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https://www.yaklass.ru/p/algebra/11-klass/nachalnye-svedeniia-kombinatoriki-9340/sochetaniia-i-ikh-svoistva-9344/TeacherInfo</w:t>
              </w:r>
            </w:hyperlink>
            <w:hyperlink r:id="rId15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https://resh.edu.ru/subject/lesson/2118/start/</w:t>
              </w:r>
            </w:hyperlink>
            <w:hyperlink r:id="rId16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https://www.yaklass.ru/p/algebra/11-klass/nachalnye-svedeniia-kombinatoriki-9340/treugolnik-paskalia-binom-niutona-9489/re-cf4c6716-9202-437a-b845-a0cfe9a4c46b</w:t>
              </w:r>
            </w:hyperlink>
          </w:p>
        </w:tc>
      </w:tr>
      <w:tr w:rsidR="00D822B6" w14:paraId="7FDF70A2" w14:textId="77777777" w:rsidTr="00D822B6">
        <w:trPr>
          <w:gridAfter w:val="3"/>
          <w:wAfter w:w="6378" w:type="dxa"/>
          <w:trHeight w:val="6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3C50B64" w14:textId="38A033A5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52CD4C" w14:textId="2815A276"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Практическая работа «Вычисление вероятностей с использованием комбинаторных функций электронных таблиц»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89AD1DF" w14:textId="6D69A25A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</w:tcPr>
          <w:p w14:paraId="46723C1E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</w:tcPr>
          <w:p w14:paraId="27791827" w14:textId="6F78CECC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A04E0E" w14:textId="13242F93" w:rsidR="00D822B6" w:rsidRPr="00152F6F" w:rsidRDefault="00D822B6" w:rsidP="00D822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2B6" w14:paraId="54428857" w14:textId="77777777" w:rsidTr="00D822B6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A16D" w14:textId="3D1877FE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B979" w14:textId="7541F9F2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E3FD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499C9" w14:textId="7F1EBD89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9D12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2106BBF9" w14:textId="595A1E17" w:rsidTr="00D822B6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9884" w14:textId="23EEA5BB"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3.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Геометрическая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-37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вероятность</w:t>
            </w:r>
          </w:p>
        </w:tc>
        <w:tc>
          <w:tcPr>
            <w:tcW w:w="2126" w:type="dxa"/>
          </w:tcPr>
          <w:p w14:paraId="714132CB" w14:textId="77777777"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14:paraId="6D4678CD" w14:textId="77777777"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14:paraId="43952F68" w14:textId="77777777" w:rsidR="00D822B6" w:rsidRDefault="00D822B6" w:rsidP="00D822B6">
            <w:pPr>
              <w:widowControl/>
              <w:suppressAutoHyphens w:val="0"/>
            </w:pPr>
          </w:p>
        </w:tc>
      </w:tr>
      <w:tr w:rsidR="00D822B6" w14:paraId="3D68A6A0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1F32" w14:textId="5A12909A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A437" w14:textId="256BFE00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Геометрическая вероятность.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D722" w14:textId="205972CF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DDE4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5736E" w14:textId="4452FF82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25C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38FB0483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5D08" w14:textId="15423E50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BAC5" w14:textId="3AFC00BF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фигуры на плоскости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009E" w14:textId="22961FA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F7A34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FD75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CBC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4145B437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2ACB" w14:textId="785859EC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50F7" w14:textId="70B56272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отрезка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D571" w14:textId="744A1DB1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F4C5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1261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EA7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1E75E9D9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0CE" w14:textId="337B7861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B140" w14:textId="798E9F0E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дуги окружности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CC2D" w14:textId="5A61F414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EB1B7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48B6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D02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49F63B40" w14:textId="77777777" w:rsidTr="00D822B6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DD55" w14:textId="2E52B4C6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BF80" w14:textId="78A9B25A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95F2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32F5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A302" w14:textId="77777777" w:rsidR="00D822B6" w:rsidRDefault="00D822B6" w:rsidP="00D822B6">
            <w:pPr>
              <w:jc w:val="center"/>
            </w:pPr>
          </w:p>
        </w:tc>
      </w:tr>
      <w:tr w:rsidR="00D822B6" w14:paraId="5113C5B8" w14:textId="4D488804" w:rsidTr="00D822B6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28AA" w14:textId="4AF1B442" w:rsidR="00D822B6" w:rsidRPr="00D822B6" w:rsidRDefault="00D822B6" w:rsidP="00D822B6">
            <w:pPr>
              <w:rPr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4.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Испытания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1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Бернулли</w:t>
            </w:r>
          </w:p>
        </w:tc>
        <w:tc>
          <w:tcPr>
            <w:tcW w:w="2126" w:type="dxa"/>
          </w:tcPr>
          <w:p w14:paraId="7296D61F" w14:textId="77777777"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14:paraId="1FA146D8" w14:textId="77777777"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14:paraId="09278F62" w14:textId="77777777" w:rsidR="00D822B6" w:rsidRDefault="00D822B6" w:rsidP="00D822B6">
            <w:pPr>
              <w:widowControl/>
              <w:suppressAutoHyphens w:val="0"/>
            </w:pPr>
          </w:p>
        </w:tc>
      </w:tr>
      <w:tr w:rsidR="00D822B6" w14:paraId="10D49118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25B5" w14:textId="4DA3E6C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8BF0" w14:textId="177B50CC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Испытание.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4158" w14:textId="7ADD88F1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48791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17ACE" w14:textId="4EA183D9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DBFF" w14:textId="079DA60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26681B85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AD47" w14:textId="02D7061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4C97" w14:textId="70D76684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Успех и неудача.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27DB" w14:textId="3098452A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8BEB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9819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7B82" w14:textId="77777777" w:rsidR="00D822B6" w:rsidRDefault="00D822B6" w:rsidP="00D822B6">
            <w:pPr>
              <w:jc w:val="center"/>
            </w:pPr>
          </w:p>
        </w:tc>
      </w:tr>
      <w:tr w:rsidR="00D822B6" w14:paraId="7742EF4B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5D0F" w14:textId="31975AC0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C7FE" w14:textId="1284CFF1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Серия испытаний до первого успеха.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0FF3" w14:textId="5CA23B0A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7AB5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57FDF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88AC" w14:textId="77777777" w:rsidR="00D822B6" w:rsidRDefault="00D822B6" w:rsidP="00D822B6">
            <w:pPr>
              <w:jc w:val="center"/>
            </w:pPr>
          </w:p>
        </w:tc>
      </w:tr>
      <w:tr w:rsidR="00D822B6" w14:paraId="7BCF2ACE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E732" w14:textId="7A9C9A18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3717" w14:textId="0C29F8F1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Испытания Бернулли.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439A" w14:textId="56BFE638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2210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8261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A5D9" w14:textId="45F80AC0" w:rsidR="00D822B6" w:rsidRDefault="005564A7" w:rsidP="00D822B6">
            <w:pPr>
              <w:jc w:val="center"/>
            </w:pPr>
            <w:hyperlink r:id="rId17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https://www.yaklass.ru/p/algebra/11-klass/nachalnye-svedeniia-teorii-veroiatnostei-9277/nezavisimye-sobytiia-umnozhenie-veroiatnostei-12797/TeacherInfo</w:t>
              </w:r>
            </w:hyperlink>
          </w:p>
        </w:tc>
      </w:tr>
      <w:tr w:rsidR="00D822B6" w14:paraId="1DD12014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9AA5" w14:textId="2C6BF424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9FB" w14:textId="413FE55B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Вероятности событий в серии </w:t>
            </w: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lastRenderedPageBreak/>
              <w:t>испытаний Бернулли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AB4E" w14:textId="1AEFC84A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BC98C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FBD27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4AF9" w14:textId="77777777" w:rsidR="00D822B6" w:rsidRDefault="00D822B6" w:rsidP="00D822B6">
            <w:pPr>
              <w:jc w:val="center"/>
            </w:pPr>
          </w:p>
        </w:tc>
      </w:tr>
      <w:tr w:rsidR="00D822B6" w14:paraId="6B80C427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C18A" w14:textId="5CE586A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C053" w14:textId="4B4EA98D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 xml:space="preserve"> </w:t>
            </w: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«Испытания Бернулли»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E6EC" w14:textId="7BE37F78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6E379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156A0" w14:textId="6C6CADE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FE69" w14:textId="77777777" w:rsidR="00D822B6" w:rsidRDefault="00D822B6" w:rsidP="00D822B6">
            <w:pPr>
              <w:jc w:val="center"/>
            </w:pPr>
          </w:p>
        </w:tc>
      </w:tr>
      <w:tr w:rsidR="00D822B6" w14:paraId="14950C37" w14:textId="77777777" w:rsidTr="00D822B6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D536" w14:textId="17A464AE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4ABD" w14:textId="517261C7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118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B1100" w14:textId="2C1DEC0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FB00" w14:textId="77777777" w:rsidR="00D822B6" w:rsidRDefault="00D822B6" w:rsidP="00D822B6">
            <w:pPr>
              <w:jc w:val="center"/>
            </w:pPr>
          </w:p>
        </w:tc>
      </w:tr>
      <w:tr w:rsidR="00D822B6" w14:paraId="7ED13A10" w14:textId="77777777" w:rsidTr="00D822B6">
        <w:trPr>
          <w:gridAfter w:val="3"/>
          <w:wAfter w:w="6378" w:type="dxa"/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8236" w14:textId="76F0EFA7" w:rsidR="00D822B6" w:rsidRPr="00D822B6" w:rsidRDefault="00D822B6" w:rsidP="00D822B6">
            <w:pPr>
              <w:rPr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5.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Случайная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1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величина</w:t>
            </w:r>
          </w:p>
        </w:tc>
      </w:tr>
      <w:tr w:rsidR="00D822B6" w14:paraId="421CA112" w14:textId="77777777" w:rsidTr="00D822B6">
        <w:trPr>
          <w:gridAfter w:val="3"/>
          <w:wAfter w:w="6378" w:type="dxa"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5CEF5D3" w14:textId="496F290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FB96AA8" w14:textId="23147EDF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случайных величин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73D820C" w14:textId="5A9F110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</w:tcPr>
          <w:p w14:paraId="0DB31075" w14:textId="6B4C8EF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</w:tcPr>
          <w:p w14:paraId="298B02FD" w14:textId="02434F79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FE7D60" w14:textId="6C32DFC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03C8D775" w14:textId="77777777" w:rsidTr="00D822B6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330C" w14:textId="7211B61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4339" w14:textId="5E52CEC9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Распределение вероятностей случайных величин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E92D" w14:textId="235C75BC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03E4CC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114113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10F9" w14:textId="31D3713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475E3403" w14:textId="77777777" w:rsidTr="00D822B6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44AD" w14:textId="460FAE9F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839A" w14:textId="74937814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Математическое ожидание случайной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9438" w14:textId="2D1D7860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36E0A2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87490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CF30" w14:textId="76C0B9A6" w:rsidR="00D822B6" w:rsidRDefault="005564A7" w:rsidP="00D822B6">
            <w:pPr>
              <w:jc w:val="center"/>
            </w:pPr>
            <w:hyperlink r:id="rId18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https://resh.edu.ru/subject/lesson/3409/start/</w:t>
              </w:r>
            </w:hyperlink>
          </w:p>
        </w:tc>
      </w:tr>
      <w:tr w:rsidR="00D822B6" w14:paraId="5AB8CD43" w14:textId="77777777" w:rsidTr="00D822B6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A7C4" w14:textId="51043B74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DCC7" w14:textId="24C732E7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Дисперсия и стандартное отклонение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7836" w14:textId="5E9FD4DD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15991D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F9FE42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4DE3" w14:textId="70DC9EFA" w:rsidR="00D822B6" w:rsidRDefault="005564A7" w:rsidP="00D822B6">
            <w:pPr>
              <w:jc w:val="center"/>
            </w:pPr>
            <w:hyperlink r:id="rId19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https://resh.edu.ru/subject/lesson/3409/start/</w:t>
              </w:r>
            </w:hyperlink>
          </w:p>
        </w:tc>
      </w:tr>
      <w:tr w:rsidR="00D822B6" w14:paraId="005F75A5" w14:textId="77777777" w:rsidTr="00D822B6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4C6C" w14:textId="5B52A7BE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A1A1" w14:textId="6CB07B18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Математическое ожидание и дисперсия числа успехов и частоты успеха в серии испытаний Бернулли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6186" w14:textId="34B601E5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A828D2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32E3A4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0563" w14:textId="77777777" w:rsidR="00D822B6" w:rsidRDefault="00D822B6" w:rsidP="00D822B6">
            <w:pPr>
              <w:jc w:val="center"/>
            </w:pPr>
          </w:p>
        </w:tc>
      </w:tr>
      <w:tr w:rsidR="00D822B6" w14:paraId="7FE4D2C9" w14:textId="77777777" w:rsidTr="00D822B6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319D" w14:textId="0CFA1CB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0424" w14:textId="66B2F171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Закон больших чисел и его применение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A416" w14:textId="45737F57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418CA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7BDA00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610C" w14:textId="346C2151" w:rsidR="00D822B6" w:rsidRDefault="005564A7" w:rsidP="00D822B6">
            <w:pPr>
              <w:jc w:val="center"/>
            </w:pPr>
            <w:hyperlink r:id="rId20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https://www.yaklass.ru/p/algebra/11-klass/nachalnye-svedeniia-matematicheskoi-statistiki-9176/zakon-raspredeleniia-veroiatnostei-zakon-bolshikh-chisel-10288</w:t>
              </w:r>
            </w:hyperlink>
          </w:p>
        </w:tc>
      </w:tr>
      <w:tr w:rsidR="00D822B6" w14:paraId="35D4AAB7" w14:textId="77777777" w:rsidTr="00D822B6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EBBD" w14:textId="5B7BC13C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97CA" w14:textId="4EB79FE4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FE9F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F6A72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565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38040B98" w14:textId="77777777" w:rsidTr="00D822B6">
        <w:trPr>
          <w:gridAfter w:val="3"/>
          <w:wAfter w:w="6378" w:type="dxa"/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38C0" w14:textId="14ED2FA4"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6.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Итоговое повторение</w:t>
            </w:r>
          </w:p>
        </w:tc>
      </w:tr>
      <w:tr w:rsidR="00D822B6" w14:paraId="057C0BDB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1923" w14:textId="36D92158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4348" w14:textId="08AA6273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Представление данных.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0CD5" w14:textId="495F11ED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3FB88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5410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EAD7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375E56B4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7877" w14:textId="42E0FBB8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4D5D" w14:textId="0B8F86A2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Описательная статистика.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C458" w14:textId="5F3F7C6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062D3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C000F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1D43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5CC50BD3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F14F" w14:textId="59458095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4A5B" w14:textId="1C2CB8D0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Вероятность случайного события.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32D6" w14:textId="219443F3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73B4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9BCD4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E708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4D9088AB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27FA" w14:textId="5EE0CB99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713E" w14:textId="7ABAD3BC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Элементы комбинаторики.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460A" w14:textId="4FFF9486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2EAD8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8019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BC4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1A215D30" w14:textId="77777777" w:rsidTr="00D822B6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F72B" w14:textId="70EFA4C4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1F56" w14:textId="6C59BAC5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Случайные величины и распределения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039A" w14:textId="1AF1AAF4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01139" w14:textId="032157C9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18F3A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5D8B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03A48857" w14:textId="77777777" w:rsidTr="00D822B6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F596" w14:textId="56C7122F"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3E08" w14:textId="3691EFDF"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77C6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AA99E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DF34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14:paraId="08E5C5DB" w14:textId="77777777" w:rsidTr="00D822B6">
        <w:trPr>
          <w:gridAfter w:val="3"/>
          <w:wAfter w:w="6378" w:type="dxa"/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EAEC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1755" w14:textId="77777777" w:rsidR="00D822B6" w:rsidRDefault="00D822B6" w:rsidP="00D822B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E92E" w14:textId="533A7B9D"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D4043" w14:textId="2C07EBE3"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706D0" w14:textId="7AE8FB94"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FD15" w14:textId="77777777"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3044187" w14:textId="77777777" w:rsidR="009C62AF" w:rsidRDefault="009C62AF" w:rsidP="00D822B6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62AF" w:rsidSect="00F043C1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95210" w14:textId="77777777" w:rsidR="009113CE" w:rsidRDefault="009113CE" w:rsidP="00543AD0">
      <w:r>
        <w:separator/>
      </w:r>
    </w:p>
  </w:endnote>
  <w:endnote w:type="continuationSeparator" w:id="0">
    <w:p w14:paraId="046521AC" w14:textId="77777777" w:rsidR="009113CE" w:rsidRDefault="009113CE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1356F" w14:textId="77777777" w:rsidR="009113CE" w:rsidRDefault="009113CE" w:rsidP="00543AD0">
      <w:r>
        <w:separator/>
      </w:r>
    </w:p>
  </w:footnote>
  <w:footnote w:type="continuationSeparator" w:id="0">
    <w:p w14:paraId="3BD965A8" w14:textId="77777777" w:rsidR="009113CE" w:rsidRDefault="009113CE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A728E" w14:textId="77777777" w:rsidR="00D72089" w:rsidRDefault="00D72089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02219F"/>
    <w:multiLevelType w:val="multilevel"/>
    <w:tmpl w:val="F5CE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AB7688"/>
    <w:multiLevelType w:val="multilevel"/>
    <w:tmpl w:val="141C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32BC6"/>
    <w:multiLevelType w:val="multilevel"/>
    <w:tmpl w:val="2B58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145CC"/>
    <w:multiLevelType w:val="multilevel"/>
    <w:tmpl w:val="DF8C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FF1240"/>
    <w:multiLevelType w:val="multilevel"/>
    <w:tmpl w:val="AD6C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24BC7"/>
    <w:multiLevelType w:val="hybridMultilevel"/>
    <w:tmpl w:val="CAFE2DD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0">
    <w:nsid w:val="3A0C22E2"/>
    <w:multiLevelType w:val="hybridMultilevel"/>
    <w:tmpl w:val="075A83C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1">
    <w:nsid w:val="3B172688"/>
    <w:multiLevelType w:val="multilevel"/>
    <w:tmpl w:val="B348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5F7783"/>
    <w:multiLevelType w:val="hybridMultilevel"/>
    <w:tmpl w:val="3EEC42D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3">
    <w:nsid w:val="42770253"/>
    <w:multiLevelType w:val="hybridMultilevel"/>
    <w:tmpl w:val="C766460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4">
    <w:nsid w:val="436B1DD8"/>
    <w:multiLevelType w:val="hybridMultilevel"/>
    <w:tmpl w:val="4552A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5">
    <w:nsid w:val="46D46DB8"/>
    <w:multiLevelType w:val="multilevel"/>
    <w:tmpl w:val="ED50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892573"/>
    <w:multiLevelType w:val="hybridMultilevel"/>
    <w:tmpl w:val="D544296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7">
    <w:nsid w:val="49F749A7"/>
    <w:multiLevelType w:val="multilevel"/>
    <w:tmpl w:val="89E4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CA00A3"/>
    <w:multiLevelType w:val="hybridMultilevel"/>
    <w:tmpl w:val="2112FAD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9">
    <w:nsid w:val="515F693C"/>
    <w:multiLevelType w:val="hybridMultilevel"/>
    <w:tmpl w:val="E1843BC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0">
    <w:nsid w:val="519D3C50"/>
    <w:multiLevelType w:val="hybridMultilevel"/>
    <w:tmpl w:val="FE4A1888"/>
    <w:lvl w:ilvl="0" w:tplc="EC9E0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661B98"/>
    <w:multiLevelType w:val="hybridMultilevel"/>
    <w:tmpl w:val="8BD61D26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2">
    <w:nsid w:val="5A4678FD"/>
    <w:multiLevelType w:val="multilevel"/>
    <w:tmpl w:val="AE60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EC2BA7"/>
    <w:multiLevelType w:val="hybridMultilevel"/>
    <w:tmpl w:val="AC141FC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4">
    <w:nsid w:val="5F5625E2"/>
    <w:multiLevelType w:val="hybridMultilevel"/>
    <w:tmpl w:val="17F8DD2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5">
    <w:nsid w:val="602110E5"/>
    <w:multiLevelType w:val="hybridMultilevel"/>
    <w:tmpl w:val="CBEEDED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6">
    <w:nsid w:val="656F1EF6"/>
    <w:multiLevelType w:val="hybridMultilevel"/>
    <w:tmpl w:val="12E08AD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7">
    <w:nsid w:val="688202E3"/>
    <w:multiLevelType w:val="hybridMultilevel"/>
    <w:tmpl w:val="D2FC8FA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8">
    <w:nsid w:val="69984783"/>
    <w:multiLevelType w:val="multilevel"/>
    <w:tmpl w:val="49EC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545025"/>
    <w:multiLevelType w:val="hybridMultilevel"/>
    <w:tmpl w:val="B67C31B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0">
    <w:nsid w:val="6F9F7AF1"/>
    <w:multiLevelType w:val="multilevel"/>
    <w:tmpl w:val="A98E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630457"/>
    <w:multiLevelType w:val="hybridMultilevel"/>
    <w:tmpl w:val="617E794C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2">
    <w:nsid w:val="72CF46E6"/>
    <w:multiLevelType w:val="multilevel"/>
    <w:tmpl w:val="669C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0744CC"/>
    <w:multiLevelType w:val="multilevel"/>
    <w:tmpl w:val="2C26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8A1EAD"/>
    <w:multiLevelType w:val="hybridMultilevel"/>
    <w:tmpl w:val="F848794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5">
    <w:nsid w:val="7CA226D4"/>
    <w:multiLevelType w:val="multilevel"/>
    <w:tmpl w:val="BD10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0"/>
  </w:num>
  <w:num w:numId="3">
    <w:abstractNumId w:val="30"/>
  </w:num>
  <w:num w:numId="4">
    <w:abstractNumId w:val="35"/>
  </w:num>
  <w:num w:numId="5">
    <w:abstractNumId w:val="4"/>
  </w:num>
  <w:num w:numId="6">
    <w:abstractNumId w:val="11"/>
  </w:num>
  <w:num w:numId="7">
    <w:abstractNumId w:val="28"/>
  </w:num>
  <w:num w:numId="8">
    <w:abstractNumId w:val="32"/>
  </w:num>
  <w:num w:numId="9">
    <w:abstractNumId w:val="7"/>
  </w:num>
  <w:num w:numId="10">
    <w:abstractNumId w:val="6"/>
  </w:num>
  <w:num w:numId="11">
    <w:abstractNumId w:val="22"/>
  </w:num>
  <w:num w:numId="12">
    <w:abstractNumId w:val="5"/>
  </w:num>
  <w:num w:numId="13">
    <w:abstractNumId w:val="17"/>
  </w:num>
  <w:num w:numId="14">
    <w:abstractNumId w:val="8"/>
  </w:num>
  <w:num w:numId="15">
    <w:abstractNumId w:val="15"/>
  </w:num>
  <w:num w:numId="16">
    <w:abstractNumId w:val="33"/>
  </w:num>
  <w:num w:numId="17">
    <w:abstractNumId w:val="13"/>
  </w:num>
  <w:num w:numId="18">
    <w:abstractNumId w:val="18"/>
  </w:num>
  <w:num w:numId="19">
    <w:abstractNumId w:val="34"/>
  </w:num>
  <w:num w:numId="20">
    <w:abstractNumId w:val="21"/>
  </w:num>
  <w:num w:numId="21">
    <w:abstractNumId w:val="24"/>
  </w:num>
  <w:num w:numId="22">
    <w:abstractNumId w:val="25"/>
  </w:num>
  <w:num w:numId="23">
    <w:abstractNumId w:val="19"/>
  </w:num>
  <w:num w:numId="24">
    <w:abstractNumId w:val="26"/>
  </w:num>
  <w:num w:numId="25">
    <w:abstractNumId w:val="9"/>
  </w:num>
  <w:num w:numId="26">
    <w:abstractNumId w:val="12"/>
  </w:num>
  <w:num w:numId="27">
    <w:abstractNumId w:val="10"/>
  </w:num>
  <w:num w:numId="28">
    <w:abstractNumId w:val="27"/>
  </w:num>
  <w:num w:numId="29">
    <w:abstractNumId w:val="16"/>
  </w:num>
  <w:num w:numId="30">
    <w:abstractNumId w:val="29"/>
  </w:num>
  <w:num w:numId="31">
    <w:abstractNumId w:val="23"/>
  </w:num>
  <w:num w:numId="32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30CE6"/>
    <w:rsid w:val="0003132F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10799"/>
    <w:rsid w:val="001309AE"/>
    <w:rsid w:val="001417FF"/>
    <w:rsid w:val="00152F6F"/>
    <w:rsid w:val="00153D0A"/>
    <w:rsid w:val="00154FDB"/>
    <w:rsid w:val="00156772"/>
    <w:rsid w:val="0016331B"/>
    <w:rsid w:val="00177661"/>
    <w:rsid w:val="001B28A5"/>
    <w:rsid w:val="001B434A"/>
    <w:rsid w:val="001C33E5"/>
    <w:rsid w:val="001C696C"/>
    <w:rsid w:val="001D7A13"/>
    <w:rsid w:val="001E7E87"/>
    <w:rsid w:val="001F6F67"/>
    <w:rsid w:val="00217BEC"/>
    <w:rsid w:val="00246937"/>
    <w:rsid w:val="00252447"/>
    <w:rsid w:val="00253519"/>
    <w:rsid w:val="00254237"/>
    <w:rsid w:val="00256222"/>
    <w:rsid w:val="00256FC1"/>
    <w:rsid w:val="002636BE"/>
    <w:rsid w:val="00263ED3"/>
    <w:rsid w:val="00263FB9"/>
    <w:rsid w:val="0026715E"/>
    <w:rsid w:val="00270977"/>
    <w:rsid w:val="002A5E01"/>
    <w:rsid w:val="002B0C18"/>
    <w:rsid w:val="002B4F14"/>
    <w:rsid w:val="002D5230"/>
    <w:rsid w:val="002E24C7"/>
    <w:rsid w:val="002E6B11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9608E"/>
    <w:rsid w:val="003A702B"/>
    <w:rsid w:val="003B4DD0"/>
    <w:rsid w:val="003C074A"/>
    <w:rsid w:val="003C5F64"/>
    <w:rsid w:val="003D44B2"/>
    <w:rsid w:val="003E3E7B"/>
    <w:rsid w:val="003F211B"/>
    <w:rsid w:val="003F4596"/>
    <w:rsid w:val="004006D3"/>
    <w:rsid w:val="00415FD6"/>
    <w:rsid w:val="004228C5"/>
    <w:rsid w:val="0044549A"/>
    <w:rsid w:val="00446C3B"/>
    <w:rsid w:val="00455BF8"/>
    <w:rsid w:val="00462479"/>
    <w:rsid w:val="0046391E"/>
    <w:rsid w:val="00467873"/>
    <w:rsid w:val="00470CD1"/>
    <w:rsid w:val="004774DC"/>
    <w:rsid w:val="00484DD0"/>
    <w:rsid w:val="004C177D"/>
    <w:rsid w:val="004C1B36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564A7"/>
    <w:rsid w:val="00576257"/>
    <w:rsid w:val="00576EC2"/>
    <w:rsid w:val="005809E4"/>
    <w:rsid w:val="00597E79"/>
    <w:rsid w:val="005B0715"/>
    <w:rsid w:val="005B0E5F"/>
    <w:rsid w:val="005B2443"/>
    <w:rsid w:val="005C2D27"/>
    <w:rsid w:val="005D49D5"/>
    <w:rsid w:val="005E1F02"/>
    <w:rsid w:val="005F0519"/>
    <w:rsid w:val="006129B8"/>
    <w:rsid w:val="00613888"/>
    <w:rsid w:val="00631BDB"/>
    <w:rsid w:val="00635C50"/>
    <w:rsid w:val="00644A36"/>
    <w:rsid w:val="00672244"/>
    <w:rsid w:val="00677EAA"/>
    <w:rsid w:val="0068537C"/>
    <w:rsid w:val="006873BF"/>
    <w:rsid w:val="006918E3"/>
    <w:rsid w:val="00693BF2"/>
    <w:rsid w:val="00696181"/>
    <w:rsid w:val="006B1804"/>
    <w:rsid w:val="006B21D6"/>
    <w:rsid w:val="006D1A3A"/>
    <w:rsid w:val="006E1EF9"/>
    <w:rsid w:val="006F68A7"/>
    <w:rsid w:val="00702497"/>
    <w:rsid w:val="007145C6"/>
    <w:rsid w:val="007447C2"/>
    <w:rsid w:val="00752C49"/>
    <w:rsid w:val="007B396B"/>
    <w:rsid w:val="007B5F91"/>
    <w:rsid w:val="007B5FA8"/>
    <w:rsid w:val="007C411E"/>
    <w:rsid w:val="007C4557"/>
    <w:rsid w:val="007C6507"/>
    <w:rsid w:val="007E1277"/>
    <w:rsid w:val="00803495"/>
    <w:rsid w:val="008053EB"/>
    <w:rsid w:val="00827611"/>
    <w:rsid w:val="00835D8E"/>
    <w:rsid w:val="0084407A"/>
    <w:rsid w:val="00844493"/>
    <w:rsid w:val="0085185A"/>
    <w:rsid w:val="00863DE7"/>
    <w:rsid w:val="0087662F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52E8"/>
    <w:rsid w:val="0090553F"/>
    <w:rsid w:val="00905BC6"/>
    <w:rsid w:val="009113CE"/>
    <w:rsid w:val="00912B9D"/>
    <w:rsid w:val="0091471D"/>
    <w:rsid w:val="0093702C"/>
    <w:rsid w:val="00955661"/>
    <w:rsid w:val="00963582"/>
    <w:rsid w:val="009748C1"/>
    <w:rsid w:val="009767A1"/>
    <w:rsid w:val="009B4023"/>
    <w:rsid w:val="009C62AF"/>
    <w:rsid w:val="009F1131"/>
    <w:rsid w:val="009F1636"/>
    <w:rsid w:val="009F3BE4"/>
    <w:rsid w:val="009F7438"/>
    <w:rsid w:val="00A03228"/>
    <w:rsid w:val="00A149F8"/>
    <w:rsid w:val="00A24666"/>
    <w:rsid w:val="00A31889"/>
    <w:rsid w:val="00A34A51"/>
    <w:rsid w:val="00A40912"/>
    <w:rsid w:val="00A65B15"/>
    <w:rsid w:val="00A856DE"/>
    <w:rsid w:val="00A96A40"/>
    <w:rsid w:val="00AA50AD"/>
    <w:rsid w:val="00AC0FF8"/>
    <w:rsid w:val="00AE15BF"/>
    <w:rsid w:val="00AF79D6"/>
    <w:rsid w:val="00B12E2B"/>
    <w:rsid w:val="00B15D4D"/>
    <w:rsid w:val="00B25EA8"/>
    <w:rsid w:val="00B26C24"/>
    <w:rsid w:val="00B44CF8"/>
    <w:rsid w:val="00B62D8E"/>
    <w:rsid w:val="00B67CFA"/>
    <w:rsid w:val="00B70932"/>
    <w:rsid w:val="00BC6014"/>
    <w:rsid w:val="00BD28BB"/>
    <w:rsid w:val="00BD5476"/>
    <w:rsid w:val="00C13128"/>
    <w:rsid w:val="00C22E18"/>
    <w:rsid w:val="00C26BC2"/>
    <w:rsid w:val="00C42229"/>
    <w:rsid w:val="00C53ABC"/>
    <w:rsid w:val="00C602FE"/>
    <w:rsid w:val="00C65421"/>
    <w:rsid w:val="00C67509"/>
    <w:rsid w:val="00C8538D"/>
    <w:rsid w:val="00C90072"/>
    <w:rsid w:val="00C95176"/>
    <w:rsid w:val="00CA642A"/>
    <w:rsid w:val="00CC4986"/>
    <w:rsid w:val="00CC7A72"/>
    <w:rsid w:val="00CE5C28"/>
    <w:rsid w:val="00CE6F2C"/>
    <w:rsid w:val="00D0701C"/>
    <w:rsid w:val="00D25A36"/>
    <w:rsid w:val="00D25A8E"/>
    <w:rsid w:val="00D62419"/>
    <w:rsid w:val="00D63388"/>
    <w:rsid w:val="00D634A0"/>
    <w:rsid w:val="00D65C5E"/>
    <w:rsid w:val="00D72089"/>
    <w:rsid w:val="00D73DC9"/>
    <w:rsid w:val="00D822B6"/>
    <w:rsid w:val="00DB5282"/>
    <w:rsid w:val="00DD252E"/>
    <w:rsid w:val="00DD2CCD"/>
    <w:rsid w:val="00DE5366"/>
    <w:rsid w:val="00E2225D"/>
    <w:rsid w:val="00E24B4F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D23"/>
    <w:rsid w:val="00EF7D17"/>
    <w:rsid w:val="00F043C1"/>
    <w:rsid w:val="00F44A97"/>
    <w:rsid w:val="00F54279"/>
    <w:rsid w:val="00F72225"/>
    <w:rsid w:val="00F85794"/>
    <w:rsid w:val="00F868B5"/>
    <w:rsid w:val="00F967C7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  <w14:docId w14:val="576A8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table" w:customStyle="1" w:styleId="1a">
    <w:name w:val="Сетка таблицы1"/>
    <w:basedOn w:val="a2"/>
    <w:next w:val="ae"/>
    <w:uiPriority w:val="39"/>
    <w:rsid w:val="006129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129B8"/>
    <w:pPr>
      <w:suppressAutoHyphens w:val="0"/>
      <w:autoSpaceDE w:val="0"/>
      <w:autoSpaceDN w:val="0"/>
      <w:ind w:left="169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aklass.ru/p/algebra/9-klass/elementy-kombinatoriki-statistiki-i-teorii-veroiatnostei-10205/elementy-kombinatoriki-kombinatornye-zadachi-12502/re-3a197bf8-b5b2-4aaa-bafa-922a542da0cd" TargetMode="External"/><Relationship Id="rId18" Type="http://schemas.openxmlformats.org/officeDocument/2006/relationships/hyperlink" Target="https://resh.edu.ru/subject/lesson/3409/start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2120/start/" TargetMode="External"/><Relationship Id="rId17" Type="http://schemas.openxmlformats.org/officeDocument/2006/relationships/hyperlink" Target="https://www.yaklass.ru/p/algebra/11-klass/nachalnye-svedeniia-teorii-veroiatnostei-9277/nezavisimye-sobytiia-umnozhenie-veroiatnostei-12797/Teacher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algebra/11-klass/nachalnye-svedeniia-kombinatoriki-9340/treugolnik-paskalia-binom-niutona-9489/re-cf4c6716-9202-437a-b845-a0cfe9a4c46b" TargetMode="External"/><Relationship Id="rId20" Type="http://schemas.openxmlformats.org/officeDocument/2006/relationships/hyperlink" Target="https://www.yaklass.ru/p/algebra/11-klass/nachalnye-svedeniia-matematicheskoi-statistiki-9176/zakon-raspredeleniia-veroiatnostei-zakon-bolshikh-chisel-102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aklass.ru/p/algebra/11-klass/nachalnye-svedeniia-kombinatoriki-9340/perestanovki-perestanovki-bez-povtorenii-9343/re-2ff8fadb-bee7-4098-b497-a60cdf421c8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2118/start/" TargetMode="External"/><Relationship Id="rId10" Type="http://schemas.openxmlformats.org/officeDocument/2006/relationships/hyperlink" Target="https://www.yaklass.ru/p/algebra/9-klass/elementy-kombinatoriki-statistiki-i-teorii-veroiatnostei-10205/elementy-kombinatoriki-kombinatornye-zadachi-12502/re-15e2fa21-9b30-43d2-b5da-124ae70b1ba6" TargetMode="External"/><Relationship Id="rId19" Type="http://schemas.openxmlformats.org/officeDocument/2006/relationships/hyperlink" Target="https://resh.edu.ru/subject/lesson/3409/start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yaklass.ru/p/algebra/11-klass/nachalnye-svedeniia-kombinatoriki-9340/sochetaniia-i-ikh-svoistva-9344/TeacherInfo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727E4-4AF3-4E24-823D-B583BD88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1447</TotalTime>
  <Pages>7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47</cp:revision>
  <cp:lastPrinted>2015-02-13T16:37:00Z</cp:lastPrinted>
  <dcterms:created xsi:type="dcterms:W3CDTF">2021-09-16T23:10:00Z</dcterms:created>
  <dcterms:modified xsi:type="dcterms:W3CDTF">2024-09-05T05:36:00Z</dcterms:modified>
</cp:coreProperties>
</file>